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40" w:rsidRPr="00DD645D" w:rsidRDefault="00B84740" w:rsidP="00183CC4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>Č</w:t>
      </w:r>
      <w:r w:rsidR="002476CF" w:rsidRPr="00DD645D">
        <w:rPr>
          <w:rFonts w:ascii="Cambria" w:hAnsi="Cambria"/>
          <w:b/>
          <w:bCs/>
          <w:sz w:val="28"/>
          <w:szCs w:val="32"/>
        </w:rPr>
        <w:t>ESTNÉ PROHLÁŠENÍ</w:t>
      </w:r>
      <w:r w:rsidR="001A5076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>O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C2744B">
        <w:rPr>
          <w:rFonts w:ascii="Cambria" w:hAnsi="Cambria"/>
          <w:b/>
          <w:bCs/>
          <w:sz w:val="28"/>
          <w:szCs w:val="32"/>
        </w:rPr>
        <w:t>S</w:t>
      </w:r>
      <w:r w:rsidR="002476CF" w:rsidRPr="00DD645D">
        <w:rPr>
          <w:rFonts w:ascii="Cambria" w:hAnsi="Cambria"/>
          <w:b/>
          <w:bCs/>
          <w:sz w:val="28"/>
          <w:szCs w:val="32"/>
        </w:rPr>
        <w:t>PLNĚNÍ</w:t>
      </w:r>
      <w:r w:rsidR="00C213A0" w:rsidRPr="00DD645D">
        <w:rPr>
          <w:rFonts w:ascii="Cambria" w:hAnsi="Cambria"/>
          <w:b/>
          <w:bCs/>
          <w:sz w:val="28"/>
          <w:szCs w:val="32"/>
        </w:rPr>
        <w:t xml:space="preserve"> </w:t>
      </w:r>
      <w:r w:rsidR="002476CF" w:rsidRPr="00DD645D">
        <w:rPr>
          <w:rFonts w:ascii="Cambria" w:hAnsi="Cambria"/>
          <w:b/>
          <w:bCs/>
          <w:sz w:val="28"/>
          <w:szCs w:val="32"/>
        </w:rPr>
        <w:t xml:space="preserve">SOCIÁLNÍCH </w:t>
      </w:r>
      <w:r w:rsidR="00DD645D" w:rsidRPr="00DD645D">
        <w:rPr>
          <w:rFonts w:ascii="Cambria" w:hAnsi="Cambria"/>
          <w:b/>
          <w:bCs/>
          <w:sz w:val="28"/>
          <w:szCs w:val="32"/>
        </w:rPr>
        <w:t>A</w:t>
      </w:r>
      <w:r w:rsidR="0035705F">
        <w:rPr>
          <w:rFonts w:ascii="Cambria" w:hAnsi="Cambria"/>
          <w:b/>
          <w:bCs/>
          <w:sz w:val="28"/>
          <w:szCs w:val="32"/>
        </w:rPr>
        <w:t> </w:t>
      </w:r>
      <w:r w:rsidR="00DD645D" w:rsidRPr="00DD645D">
        <w:rPr>
          <w:rFonts w:ascii="Cambria" w:hAnsi="Cambria"/>
          <w:b/>
          <w:bCs/>
          <w:sz w:val="28"/>
          <w:szCs w:val="32"/>
        </w:rPr>
        <w:t xml:space="preserve">ENVIRONMENTÁLNÍCH </w:t>
      </w:r>
      <w:r w:rsidR="002476CF" w:rsidRPr="00DD645D">
        <w:rPr>
          <w:rFonts w:ascii="Cambria" w:hAnsi="Cambria"/>
          <w:b/>
          <w:bCs/>
          <w:sz w:val="28"/>
          <w:szCs w:val="32"/>
        </w:rPr>
        <w:t>ASPEKTŮ</w:t>
      </w:r>
    </w:p>
    <w:p w:rsidR="00FE14F0" w:rsidRDefault="00C2744B" w:rsidP="002F1F91">
      <w:pPr>
        <w:spacing w:after="0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 xml:space="preserve">o veřejnou zakázku na stavební práce zadávanou </w:t>
      </w:r>
      <w:r w:rsidR="00A404CD" w:rsidRPr="00A404CD">
        <w:rPr>
          <w:rFonts w:ascii="Cambria" w:hAnsi="Cambria"/>
          <w:sz w:val="20"/>
        </w:rPr>
        <w:t>jako zakázk</w:t>
      </w:r>
      <w:r w:rsidR="007722AA">
        <w:rPr>
          <w:rFonts w:ascii="Cambria" w:hAnsi="Cambria"/>
          <w:sz w:val="20"/>
        </w:rPr>
        <w:t>a</w:t>
      </w:r>
      <w:r w:rsidR="00A404CD" w:rsidRPr="00A404CD">
        <w:rPr>
          <w:rFonts w:ascii="Cambria" w:hAnsi="Cambria"/>
          <w:sz w:val="20"/>
        </w:rPr>
        <w:t xml:space="preserve"> malého</w:t>
      </w:r>
      <w:r w:rsidR="007722AA">
        <w:rPr>
          <w:rFonts w:ascii="Cambria" w:hAnsi="Cambria"/>
          <w:sz w:val="20"/>
        </w:rPr>
        <w:t xml:space="preserve"> rozsahu</w:t>
      </w:r>
      <w:r w:rsidR="00A404CD" w:rsidRPr="00A404CD">
        <w:rPr>
          <w:rFonts w:ascii="Cambria" w:hAnsi="Cambria"/>
          <w:sz w:val="20"/>
        </w:rPr>
        <w:t>, mimo režim zákona č. 134/2016 Sb., o zadávání veřejných zakázek, ve znění pozdějších předpisů (dále jen „zákon“) a v souladu s Pravidly pro reprodukci majetku a zadávání veřejných zakázek příspěvkových organizací</w:t>
      </w:r>
      <w:r w:rsidR="00A404CD">
        <w:rPr>
          <w:rFonts w:ascii="Cambria" w:hAnsi="Cambria"/>
          <w:sz w:val="20"/>
        </w:rPr>
        <w:t xml:space="preserve"> Jihomoravského kraje</w:t>
      </w:r>
      <w:r w:rsidR="002C070E">
        <w:rPr>
          <w:rFonts w:ascii="Cambria" w:hAnsi="Cambria"/>
          <w:sz w:val="20"/>
        </w:rPr>
        <w:t>,</w:t>
      </w:r>
    </w:p>
    <w:p w:rsidR="00C2744B" w:rsidRDefault="00C2744B" w:rsidP="002F1F91">
      <w:pPr>
        <w:spacing w:after="240"/>
        <w:jc w:val="center"/>
        <w:rPr>
          <w:rFonts w:ascii="Cambria" w:hAnsi="Cambria"/>
          <w:bCs/>
          <w:iCs/>
          <w:sz w:val="20"/>
        </w:rPr>
      </w:pPr>
      <w:r>
        <w:rPr>
          <w:rFonts w:ascii="Cambria" w:hAnsi="Cambria"/>
          <w:bCs/>
          <w:iCs/>
          <w:sz w:val="20"/>
        </w:rPr>
        <w:t xml:space="preserve">s názvem: </w:t>
      </w:r>
    </w:p>
    <w:p w:rsidR="00957DAE" w:rsidRPr="00B84740" w:rsidRDefault="00AC0CCF" w:rsidP="00AC0CCF">
      <w:pPr>
        <w:spacing w:before="0" w:after="0"/>
        <w:jc w:val="center"/>
        <w:rPr>
          <w:rFonts w:ascii="Cambria" w:hAnsi="Cambria" w:cs="Calibri"/>
          <w:b/>
          <w:sz w:val="20"/>
        </w:rPr>
      </w:pPr>
      <w:r>
        <w:rPr>
          <w:rFonts w:cs="Arial"/>
          <w:b/>
          <w:bCs/>
          <w:sz w:val="32"/>
          <w:szCs w:val="40"/>
        </w:rPr>
        <w:t xml:space="preserve">SŠTE Brno - </w:t>
      </w:r>
      <w:r>
        <w:t xml:space="preserve"> </w:t>
      </w:r>
      <w:r>
        <w:rPr>
          <w:rFonts w:cs="Arial"/>
          <w:b/>
          <w:bCs/>
          <w:sz w:val="32"/>
          <w:szCs w:val="40"/>
        </w:rPr>
        <w:t>oprava střešního pláště spojovacího krčku</w:t>
      </w:r>
      <w:bookmarkStart w:id="0" w:name="_GoBack"/>
      <w:bookmarkEnd w:id="0"/>
    </w:p>
    <w:p w:rsidR="00AF2D73" w:rsidRPr="009E005F" w:rsidRDefault="00AF2D73" w:rsidP="00AF2D73">
      <w:pPr>
        <w:spacing w:before="240"/>
        <w:rPr>
          <w:rFonts w:ascii="Cambria" w:hAnsi="Cambria" w:cs="Cambria"/>
          <w:b/>
          <w:bCs/>
          <w:snapToGrid w:val="0"/>
          <w:szCs w:val="22"/>
          <w:u w:val="single"/>
        </w:rPr>
      </w:pPr>
      <w:r w:rsidRPr="009E005F">
        <w:rPr>
          <w:rFonts w:ascii="Cambria" w:hAnsi="Cambria" w:cs="Cambria"/>
          <w:b/>
          <w:bCs/>
          <w:snapToGrid w:val="0"/>
          <w:szCs w:val="22"/>
          <w:u w:val="single"/>
        </w:rPr>
        <w:t>Identifikační údaje účastníka:</w:t>
      </w:r>
    </w:p>
    <w:p w:rsidR="00AF2D73" w:rsidRDefault="00AF2D73" w:rsidP="00300A4B">
      <w:pPr>
        <w:spacing w:line="360" w:lineRule="auto"/>
        <w:rPr>
          <w:rFonts w:ascii="Cambria" w:hAnsi="Cambria" w:cstheme="majorHAnsi"/>
        </w:rPr>
      </w:pPr>
      <w:r w:rsidRPr="00973320">
        <w:rPr>
          <w:rFonts w:ascii="Cambria" w:hAnsi="Cambria" w:cs="Cambria"/>
          <w:b/>
          <w:bCs/>
          <w:snapToGrid w:val="0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  <w:r w:rsidRPr="00973320">
        <w:rPr>
          <w:rFonts w:ascii="Cambria" w:hAnsi="Cambria" w:cs="Cambria"/>
          <w:b/>
          <w:bCs/>
          <w:snapToGrid w:val="0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  <w:r w:rsidRPr="00973320">
        <w:rPr>
          <w:rFonts w:ascii="Cambria" w:hAnsi="Cambria" w:cs="Cambria"/>
          <w:b/>
          <w:bCs/>
          <w:snapToGrid w:val="0"/>
          <w:szCs w:val="22"/>
        </w:rPr>
        <w:t>IČ</w:t>
      </w:r>
      <w:r>
        <w:rPr>
          <w:rFonts w:ascii="Cambria" w:hAnsi="Cambria" w:cs="Cambria"/>
          <w:b/>
          <w:bCs/>
          <w:snapToGrid w:val="0"/>
          <w:szCs w:val="22"/>
        </w:rPr>
        <w:t>O</w:t>
      </w:r>
      <w:r w:rsidRPr="00973320">
        <w:rPr>
          <w:rFonts w:ascii="Cambria" w:hAnsi="Cambria" w:cs="Cambria"/>
          <w:b/>
          <w:bCs/>
          <w:snapToGrid w:val="0"/>
          <w:szCs w:val="22"/>
        </w:rPr>
        <w:t xml:space="preserve">: </w:t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Cs w:val="22"/>
        </w:rPr>
        <w:tab/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>
        <w:rPr>
          <w:rFonts w:ascii="Cambria" w:hAnsi="Cambria" w:cs="Cambria"/>
          <w:b/>
          <w:bCs/>
          <w:snapToGrid w:val="0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A92835" w:rsidRPr="00D04F9B" w:rsidTr="00A92835">
        <w:trPr>
          <w:trHeight w:val="80"/>
        </w:trPr>
        <w:tc>
          <w:tcPr>
            <w:tcW w:w="9072" w:type="dxa"/>
            <w:shd w:val="clear" w:color="auto" w:fill="auto"/>
          </w:tcPr>
          <w:p w:rsidR="00A92835" w:rsidRPr="00D04F9B" w:rsidRDefault="00A6378A" w:rsidP="00300A4B">
            <w:pPr>
              <w:spacing w:before="0"/>
              <w:rPr>
                <w:rFonts w:ascii="Cambria" w:eastAsia="Calibri" w:hAnsi="Cambria"/>
              </w:rPr>
            </w:pPr>
            <w:r w:rsidRPr="00D04F9B">
              <w:rPr>
                <w:rFonts w:ascii="Cambria" w:eastAsia="Calibri" w:hAnsi="Cambria"/>
              </w:rPr>
              <w:t>Samotný předmět veřejné zakázky a jeho následná realizace je veden od samotného počátku v souladu s</w:t>
            </w:r>
            <w:r w:rsidR="00300A4B">
              <w:rPr>
                <w:rFonts w:ascii="Cambria" w:eastAsia="Calibri" w:hAnsi="Cambria"/>
              </w:rPr>
              <w:t>e sociálními a</w:t>
            </w:r>
            <w:r w:rsidRPr="00D04F9B">
              <w:rPr>
                <w:rFonts w:ascii="Cambria" w:eastAsia="Calibri" w:hAnsi="Cambria"/>
              </w:rPr>
              <w:t xml:space="preserve"> environmentálními kritérii a cíli. Nabídka </w:t>
            </w:r>
            <w:r w:rsidR="00EB45BB">
              <w:rPr>
                <w:rFonts w:ascii="Cambria" w:eastAsia="Calibri" w:hAnsi="Cambria"/>
              </w:rPr>
              <w:t>dodavatele</w:t>
            </w:r>
            <w:r w:rsidRPr="00D04F9B">
              <w:rPr>
                <w:rFonts w:ascii="Cambria" w:eastAsia="Calibri" w:hAnsi="Cambria"/>
              </w:rPr>
              <w:t xml:space="preserve"> však musí splňovat tato </w:t>
            </w:r>
            <w:r w:rsidR="008F160E" w:rsidRPr="00D04F9B">
              <w:rPr>
                <w:rFonts w:ascii="Cambria" w:eastAsia="Calibri" w:hAnsi="Cambria"/>
              </w:rPr>
              <w:t xml:space="preserve">níže uvedená </w:t>
            </w:r>
            <w:r w:rsidRPr="00D04F9B">
              <w:rPr>
                <w:rFonts w:ascii="Cambria" w:eastAsia="Calibri" w:hAnsi="Cambria"/>
              </w:rPr>
              <w:t>zákonná mini</w:t>
            </w:r>
            <w:r w:rsidR="00A92835" w:rsidRPr="00D04F9B">
              <w:rPr>
                <w:rFonts w:ascii="Cambria" w:eastAsia="Calibri" w:hAnsi="Cambria"/>
              </w:rPr>
              <w:t>ma.</w:t>
            </w:r>
          </w:p>
          <w:p w:rsidR="00A92835" w:rsidRPr="00A92835" w:rsidRDefault="00A92835" w:rsidP="00A92835">
            <w:pPr>
              <w:rPr>
                <w:rFonts w:ascii="Cambria" w:eastAsia="Calibri" w:hAnsi="Cambria"/>
              </w:rPr>
            </w:pPr>
            <w:r w:rsidRPr="00A92835">
              <w:rPr>
                <w:rFonts w:ascii="Cambria" w:eastAsia="Calibri" w:hAnsi="Cambria"/>
              </w:rPr>
              <w:t>Jako uchazeč o veřejnou zakázku čestně prohlašuji, že</w:t>
            </w:r>
          </w:p>
          <w:p w:rsidR="00A92835" w:rsidRPr="00D04F9B" w:rsidRDefault="00A92835" w:rsidP="00A92835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3A6649">
              <w:rPr>
                <w:rFonts w:ascii="Cambria" w:eastAsia="Calibri" w:hAnsi="Cambria"/>
              </w:rPr>
              <w:t>zajistím dodržování pracovněprávních předpisů, zejména zákona č. 262/2006 Sb., zákoník práce, ve znění pozdějších předpisů (se zvláštním zřetelem na regulaci odměňování, pracovní doby, doby odpočinku mezi směnami, atp.), zákona č. 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</w:t>
            </w:r>
            <w:r w:rsidR="006A4437">
              <w:rPr>
                <w:rFonts w:ascii="Cambria" w:eastAsia="Calibri" w:hAnsi="Cambria"/>
              </w:rPr>
              <w:t xml:space="preserve"> </w:t>
            </w:r>
            <w:r w:rsidR="00905F9E">
              <w:rPr>
                <w:rFonts w:ascii="Cambria" w:eastAsia="Calibri" w:hAnsi="Cambria"/>
              </w:rPr>
              <w:t>dodavatelem</w:t>
            </w:r>
            <w:r w:rsidRPr="003A6649">
              <w:rPr>
                <w:rFonts w:ascii="Cambria" w:eastAsia="Calibri" w:hAnsi="Cambria"/>
              </w:rPr>
              <w:t xml:space="preserve"> či jeho poddodavateli;</w:t>
            </w:r>
          </w:p>
          <w:p w:rsidR="00A92835" w:rsidRPr="00D04F9B" w:rsidRDefault="00A92835" w:rsidP="00A92835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3A6649">
              <w:rPr>
                <w:rFonts w:ascii="Cambria" w:eastAsia="Calibri" w:hAnsi="Cambria"/>
              </w:rPr>
              <w:t>zajistím dodržování mezinárodních úmluv o lidských právech, sociálních či pracovních právech, zejména úmluv Mezinárodní organizace práce (ILO);</w:t>
            </w:r>
          </w:p>
          <w:p w:rsidR="00A92835" w:rsidRPr="00D04F9B" w:rsidRDefault="00A92835" w:rsidP="00A92835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3A6649">
              <w:rPr>
                <w:rFonts w:ascii="Cambria" w:eastAsia="Calibri" w:hAnsi="Cambria"/>
              </w:rPr>
              <w:t xml:space="preserve">zajistím dodržování předpisů BOZP; </w:t>
            </w:r>
          </w:p>
          <w:p w:rsidR="00D04F9B" w:rsidRPr="00C12638" w:rsidRDefault="00A92835" w:rsidP="00D04F9B">
            <w:pPr>
              <w:numPr>
                <w:ilvl w:val="0"/>
                <w:numId w:val="7"/>
              </w:numPr>
              <w:rPr>
                <w:rFonts w:ascii="Cambria" w:eastAsia="Calibri" w:hAnsi="Cambria"/>
              </w:rPr>
            </w:pPr>
            <w:r w:rsidRPr="00C12638">
              <w:rPr>
                <w:rFonts w:ascii="Cambria" w:eastAsia="Calibri" w:hAnsi="Cambria"/>
              </w:rPr>
              <w:t>zajistím zatřídění následně specifikovaných stavebních a demoličních odpadů podle Katalogu odpad</w:t>
            </w:r>
            <w:r w:rsidR="00700BB4" w:rsidRPr="00C12638">
              <w:rPr>
                <w:rFonts w:ascii="Cambria" w:eastAsia="Calibri" w:hAnsi="Cambria"/>
              </w:rPr>
              <w:t>ů, přílohy č. 1 k vyhlášce č. 8/2021</w:t>
            </w:r>
            <w:r w:rsidRPr="00C12638">
              <w:rPr>
                <w:rFonts w:ascii="Cambria" w:eastAsia="Calibri" w:hAnsi="Cambria"/>
              </w:rPr>
              <w:t xml:space="preserve"> Sb. Při nakládání s odpady, které vzniknou v důsledku stavebních prací, se </w:t>
            </w:r>
            <w:r w:rsidR="006A4437" w:rsidRPr="00C12638">
              <w:rPr>
                <w:rFonts w:ascii="Cambria" w:eastAsia="Calibri" w:hAnsi="Cambria"/>
              </w:rPr>
              <w:t>bu</w:t>
            </w:r>
            <w:r w:rsidR="006A4437">
              <w:rPr>
                <w:rFonts w:ascii="Cambria" w:eastAsia="Calibri" w:hAnsi="Cambria"/>
              </w:rPr>
              <w:t>de</w:t>
            </w:r>
            <w:r w:rsidR="006A4437" w:rsidRPr="00C12638">
              <w:rPr>
                <w:rFonts w:ascii="Cambria" w:eastAsia="Calibri" w:hAnsi="Cambria"/>
              </w:rPr>
              <w:t xml:space="preserve"> </w:t>
            </w:r>
            <w:r w:rsidRPr="00C12638">
              <w:rPr>
                <w:rFonts w:ascii="Cambria" w:eastAsia="Calibri" w:hAnsi="Cambria"/>
              </w:rPr>
              <w:t>řídit z</w:t>
            </w:r>
            <w:r w:rsidR="00300A4B" w:rsidRPr="00C12638">
              <w:rPr>
                <w:rFonts w:ascii="Cambria" w:eastAsia="Calibri" w:hAnsi="Cambria"/>
              </w:rPr>
              <w:t xml:space="preserve">ákonem </w:t>
            </w:r>
            <w:r w:rsidR="00700BB4" w:rsidRPr="00C12638">
              <w:rPr>
                <w:rFonts w:ascii="Cambria" w:eastAsia="Calibri" w:hAnsi="Cambria"/>
              </w:rPr>
              <w:t>č. 541/2020</w:t>
            </w:r>
            <w:r w:rsidRPr="00C12638">
              <w:rPr>
                <w:rFonts w:ascii="Cambria" w:eastAsia="Calibri" w:hAnsi="Cambria"/>
              </w:rPr>
              <w:t xml:space="preserve"> Sb.,</w:t>
            </w:r>
            <w:r w:rsidR="00700BB4" w:rsidRPr="00C12638">
              <w:rPr>
                <w:rFonts w:ascii="Cambria" w:eastAsia="Calibri" w:hAnsi="Cambria"/>
              </w:rPr>
              <w:t xml:space="preserve"> o</w:t>
            </w:r>
            <w:r w:rsidR="002F1F91">
              <w:rPr>
                <w:rFonts w:ascii="Cambria" w:eastAsia="Calibri" w:hAnsi="Cambria"/>
              </w:rPr>
              <w:t> </w:t>
            </w:r>
            <w:r w:rsidR="00700BB4" w:rsidRPr="00C12638">
              <w:rPr>
                <w:rFonts w:ascii="Cambria" w:eastAsia="Calibri" w:hAnsi="Cambria"/>
              </w:rPr>
              <w:t xml:space="preserve">odpadech, </w:t>
            </w:r>
            <w:r w:rsidRPr="00C12638">
              <w:rPr>
                <w:rFonts w:ascii="Cambria" w:eastAsia="Calibri" w:hAnsi="Cambria"/>
              </w:rPr>
              <w:t>vyhláškou</w:t>
            </w:r>
            <w:r w:rsidR="00300A4B" w:rsidRPr="00C12638">
              <w:rPr>
                <w:rFonts w:ascii="Cambria" w:eastAsia="Calibri" w:hAnsi="Cambria"/>
              </w:rPr>
              <w:t xml:space="preserve"> č. </w:t>
            </w:r>
            <w:r w:rsidR="00700BB4" w:rsidRPr="00C12638">
              <w:rPr>
                <w:rFonts w:ascii="Cambria" w:eastAsia="Calibri" w:hAnsi="Cambria"/>
              </w:rPr>
              <w:t>273/2021</w:t>
            </w:r>
            <w:r w:rsidRPr="00C12638">
              <w:rPr>
                <w:rFonts w:ascii="Cambria" w:eastAsia="Calibri" w:hAnsi="Cambria"/>
              </w:rPr>
              <w:t xml:space="preserve"> Sb.</w:t>
            </w:r>
            <w:r w:rsidR="00700BB4" w:rsidRPr="00C12638">
              <w:rPr>
                <w:rFonts w:ascii="Cambria" w:eastAsia="Calibri" w:hAnsi="Cambria"/>
              </w:rPr>
              <w:t>,</w:t>
            </w:r>
            <w:r w:rsidRPr="00C12638">
              <w:rPr>
                <w:rFonts w:ascii="Cambria" w:eastAsia="Calibri" w:hAnsi="Cambria"/>
              </w:rPr>
              <w:t xml:space="preserve"> o podrobnostech nakládání s</w:t>
            </w:r>
            <w:r w:rsidR="007722AA">
              <w:rPr>
                <w:rFonts w:ascii="Cambria" w:eastAsia="Calibri" w:hAnsi="Cambria"/>
              </w:rPr>
              <w:t> </w:t>
            </w:r>
            <w:r w:rsidRPr="00C12638">
              <w:rPr>
                <w:rFonts w:ascii="Cambria" w:eastAsia="Calibri" w:hAnsi="Cambria"/>
              </w:rPr>
              <w:t>odpady</w:t>
            </w:r>
            <w:r w:rsidR="007722AA">
              <w:rPr>
                <w:rFonts w:ascii="Cambria" w:eastAsia="Calibri" w:hAnsi="Cambria"/>
              </w:rPr>
              <w:t>.</w:t>
            </w:r>
          </w:p>
          <w:p w:rsidR="00A92835" w:rsidRPr="00D04F9B" w:rsidRDefault="00A92835" w:rsidP="007722AA">
            <w:pPr>
              <w:ind w:left="1440"/>
              <w:rPr>
                <w:rFonts w:ascii="Cambria" w:eastAsia="Calibri" w:hAnsi="Cambria"/>
              </w:rPr>
            </w:pPr>
          </w:p>
        </w:tc>
      </w:tr>
    </w:tbl>
    <w:p w:rsidR="00957DAE" w:rsidRPr="00A92835" w:rsidRDefault="00C164F8">
      <w:pPr>
        <w:spacing w:before="0" w:after="0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</w:rPr>
        <w:t xml:space="preserve">V 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  <w:r w:rsidRPr="00A92835">
        <w:rPr>
          <w:rFonts w:ascii="Cambria" w:hAnsi="Cambria" w:cs="Calibri"/>
          <w:szCs w:val="22"/>
        </w:rPr>
        <w:t xml:space="preserve"> dne 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61A1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instrText xml:space="preserve"> FORMTEXT </w:instrTex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separate"/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2D61A1" w:rsidRPr="00623E2F">
        <w:rPr>
          <w:rFonts w:ascii="Cambria" w:hAnsi="Cambria" w:cs="Cambria"/>
          <w:b/>
          <w:bCs/>
          <w:noProof/>
          <w:snapToGrid w:val="0"/>
          <w:szCs w:val="22"/>
          <w:highlight w:val="yellow"/>
        </w:rPr>
        <w:t> </w:t>
      </w:r>
      <w:r w:rsidR="003D4F0A" w:rsidRPr="00623E2F">
        <w:rPr>
          <w:rFonts w:ascii="Cambria" w:hAnsi="Cambria" w:cs="Cambria"/>
          <w:b/>
          <w:bCs/>
          <w:snapToGrid w:val="0"/>
          <w:szCs w:val="22"/>
          <w:highlight w:val="yellow"/>
        </w:rPr>
        <w:fldChar w:fldCharType="end"/>
      </w:r>
    </w:p>
    <w:p w:rsidR="00957DAE" w:rsidRPr="00A92835" w:rsidRDefault="00C164F8">
      <w:pPr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</w:rPr>
        <w:t>____________________</w:t>
      </w:r>
    </w:p>
    <w:p w:rsidR="00957DAE" w:rsidRPr="00A92835" w:rsidRDefault="00C164F8" w:rsidP="00976210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Jméno</w:t>
      </w:r>
      <w:r w:rsidR="00976210" w:rsidRPr="00A92835">
        <w:rPr>
          <w:rFonts w:ascii="Cambria" w:hAnsi="Cambria"/>
          <w:szCs w:val="22"/>
          <w:highlight w:val="yellow"/>
        </w:rPr>
        <w:t xml:space="preserve"> a příjmení, f</w:t>
      </w:r>
      <w:r w:rsidRPr="00A92835">
        <w:rPr>
          <w:rFonts w:ascii="Cambria" w:hAnsi="Cambria" w:cs="Calibri"/>
          <w:szCs w:val="22"/>
          <w:highlight w:val="yellow"/>
        </w:rPr>
        <w:t>unkce</w:t>
      </w:r>
    </w:p>
    <w:p w:rsidR="00957DAE" w:rsidRPr="00A92835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Firma</w:t>
      </w:r>
    </w:p>
    <w:p w:rsidR="00957DAE" w:rsidRPr="00A92835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  <w:szCs w:val="22"/>
        </w:rPr>
      </w:pPr>
      <w:r w:rsidRPr="00A92835">
        <w:rPr>
          <w:rFonts w:ascii="Cambria" w:hAnsi="Cambria" w:cs="Calibri"/>
          <w:szCs w:val="22"/>
          <w:highlight w:val="yellow"/>
        </w:rPr>
        <w:t>(dodavatel)</w:t>
      </w:r>
    </w:p>
    <w:sectPr w:rsidR="00957DAE" w:rsidRPr="00A92835" w:rsidSect="00F64878">
      <w:head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2DD" w:rsidRDefault="00B452DD">
      <w:pPr>
        <w:spacing w:before="0" w:after="0"/>
      </w:pPr>
      <w:r>
        <w:separator/>
      </w:r>
    </w:p>
  </w:endnote>
  <w:endnote w:type="continuationSeparator" w:id="0">
    <w:p w:rsidR="00B452DD" w:rsidRDefault="00B452D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2DD" w:rsidRDefault="00B452DD">
      <w:pPr>
        <w:spacing w:before="0" w:after="0"/>
      </w:pPr>
      <w:r>
        <w:separator/>
      </w:r>
    </w:p>
  </w:footnote>
  <w:footnote w:type="continuationSeparator" w:id="0">
    <w:p w:rsidR="00B452DD" w:rsidRDefault="00B452D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3D3" w:rsidRDefault="004E03D3">
    <w:pPr>
      <w:pStyle w:val="Zhlav"/>
    </w:pPr>
    <w:r>
      <w:rPr>
        <w:rFonts w:ascii="Cambria" w:hAnsi="Cambria"/>
        <w:b/>
        <w:bCs/>
        <w:smallCaps/>
      </w:rPr>
      <w:t xml:space="preserve">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190CE0"/>
    <w:multiLevelType w:val="hybridMultilevel"/>
    <w:tmpl w:val="415A9328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352995"/>
    <w:multiLevelType w:val="multilevel"/>
    <w:tmpl w:val="9A4A7572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2.%3."/>
      <w:lvlJc w:val="left"/>
      <w:pPr>
        <w:ind w:left="1146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65D728CA"/>
    <w:multiLevelType w:val="hybridMultilevel"/>
    <w:tmpl w:val="6A5A9814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6FC4"/>
    <w:rsid w:val="00006770"/>
    <w:rsid w:val="000122F0"/>
    <w:rsid w:val="00013919"/>
    <w:rsid w:val="00036006"/>
    <w:rsid w:val="000426CB"/>
    <w:rsid w:val="00147A71"/>
    <w:rsid w:val="00157DAA"/>
    <w:rsid w:val="00183CC4"/>
    <w:rsid w:val="001A5076"/>
    <w:rsid w:val="001C2902"/>
    <w:rsid w:val="00232EE9"/>
    <w:rsid w:val="00240CE2"/>
    <w:rsid w:val="002476CF"/>
    <w:rsid w:val="002C070E"/>
    <w:rsid w:val="002D61A1"/>
    <w:rsid w:val="002E6888"/>
    <w:rsid w:val="002F1F91"/>
    <w:rsid w:val="002F2CBF"/>
    <w:rsid w:val="00300A4B"/>
    <w:rsid w:val="00313632"/>
    <w:rsid w:val="0032708F"/>
    <w:rsid w:val="00351482"/>
    <w:rsid w:val="0035705F"/>
    <w:rsid w:val="003B614B"/>
    <w:rsid w:val="003D4F0A"/>
    <w:rsid w:val="004853D4"/>
    <w:rsid w:val="004C541C"/>
    <w:rsid w:val="004E03D3"/>
    <w:rsid w:val="004E51AB"/>
    <w:rsid w:val="00501A3B"/>
    <w:rsid w:val="00576FC4"/>
    <w:rsid w:val="005B7102"/>
    <w:rsid w:val="005D48B0"/>
    <w:rsid w:val="005E4478"/>
    <w:rsid w:val="00620802"/>
    <w:rsid w:val="00635679"/>
    <w:rsid w:val="00666E2B"/>
    <w:rsid w:val="0067490F"/>
    <w:rsid w:val="00685307"/>
    <w:rsid w:val="006A4437"/>
    <w:rsid w:val="006A5B46"/>
    <w:rsid w:val="006A76F1"/>
    <w:rsid w:val="006B2080"/>
    <w:rsid w:val="00700BB4"/>
    <w:rsid w:val="00705C9C"/>
    <w:rsid w:val="00715BE3"/>
    <w:rsid w:val="00722723"/>
    <w:rsid w:val="00727119"/>
    <w:rsid w:val="00744A9B"/>
    <w:rsid w:val="007722AA"/>
    <w:rsid w:val="0079300D"/>
    <w:rsid w:val="007A2697"/>
    <w:rsid w:val="007E355A"/>
    <w:rsid w:val="008066F0"/>
    <w:rsid w:val="00851EBA"/>
    <w:rsid w:val="00854B8D"/>
    <w:rsid w:val="00864289"/>
    <w:rsid w:val="008715EC"/>
    <w:rsid w:val="008829E5"/>
    <w:rsid w:val="008946D3"/>
    <w:rsid w:val="008D044F"/>
    <w:rsid w:val="008E53A6"/>
    <w:rsid w:val="008F160E"/>
    <w:rsid w:val="00905F9E"/>
    <w:rsid w:val="00932641"/>
    <w:rsid w:val="00933BC9"/>
    <w:rsid w:val="00957DAE"/>
    <w:rsid w:val="00975953"/>
    <w:rsid w:val="009760F7"/>
    <w:rsid w:val="00976210"/>
    <w:rsid w:val="009A5B5D"/>
    <w:rsid w:val="009B5D7C"/>
    <w:rsid w:val="009C691D"/>
    <w:rsid w:val="009D144F"/>
    <w:rsid w:val="009E005F"/>
    <w:rsid w:val="00A404CD"/>
    <w:rsid w:val="00A5547F"/>
    <w:rsid w:val="00A6378A"/>
    <w:rsid w:val="00A858A4"/>
    <w:rsid w:val="00A92835"/>
    <w:rsid w:val="00AC0CCF"/>
    <w:rsid w:val="00AF2D73"/>
    <w:rsid w:val="00B238AC"/>
    <w:rsid w:val="00B452DD"/>
    <w:rsid w:val="00B60DDA"/>
    <w:rsid w:val="00B84085"/>
    <w:rsid w:val="00B84740"/>
    <w:rsid w:val="00B94B5F"/>
    <w:rsid w:val="00BD2C65"/>
    <w:rsid w:val="00BF2DC7"/>
    <w:rsid w:val="00C12638"/>
    <w:rsid w:val="00C164F8"/>
    <w:rsid w:val="00C213A0"/>
    <w:rsid w:val="00C2744B"/>
    <w:rsid w:val="00C63B34"/>
    <w:rsid w:val="00C86E71"/>
    <w:rsid w:val="00CA2AB0"/>
    <w:rsid w:val="00CC76A7"/>
    <w:rsid w:val="00D04F9B"/>
    <w:rsid w:val="00D37D52"/>
    <w:rsid w:val="00DD645D"/>
    <w:rsid w:val="00E304EC"/>
    <w:rsid w:val="00E72B01"/>
    <w:rsid w:val="00EB45BB"/>
    <w:rsid w:val="00F64878"/>
    <w:rsid w:val="00FA018C"/>
    <w:rsid w:val="00FA0B34"/>
    <w:rsid w:val="00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adpis"/>
    <w:next w:val="Zkladntext"/>
    <w:uiPriority w:val="9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adpis"/>
    <w:next w:val="Zkladntext"/>
    <w:uiPriority w:val="9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adpis"/>
    <w:next w:val="Zkladntext"/>
    <w:uiPriority w:val="9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04F9B"/>
    <w:pPr>
      <w:suppressAutoHyphens w:val="0"/>
      <w:spacing w:before="240" w:after="60" w:line="276" w:lineRule="auto"/>
      <w:ind w:left="864" w:hanging="864"/>
      <w:outlineLvl w:val="3"/>
    </w:pPr>
    <w:rPr>
      <w:rFonts w:ascii="Cambria" w:hAnsi="Cambria" w:cs="Cambria"/>
      <w:sz w:val="24"/>
      <w:szCs w:val="24"/>
      <w:lang w:eastAsia="en-US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04F9B"/>
    <w:p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04F9B"/>
    <w:pPr>
      <w:suppressAutoHyphens w:val="0"/>
      <w:spacing w:before="240" w:after="60" w:line="276" w:lineRule="auto"/>
      <w:ind w:left="1152" w:hanging="1152"/>
      <w:outlineLvl w:val="5"/>
    </w:pPr>
    <w:rPr>
      <w:rFonts w:ascii="Calibri" w:hAnsi="Calibri" w:cs="Calibri"/>
      <w:b/>
      <w:bCs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"/>
    <w:qFormat/>
    <w:rsid w:val="00D04F9B"/>
    <w:pPr>
      <w:suppressAutoHyphens w:val="0"/>
      <w:spacing w:before="240" w:after="60" w:line="276" w:lineRule="auto"/>
      <w:ind w:left="1296" w:hanging="1296"/>
      <w:outlineLvl w:val="6"/>
    </w:pPr>
    <w:rPr>
      <w:rFonts w:ascii="Calibri" w:hAnsi="Calibri" w:cs="Calibri"/>
      <w:sz w:val="24"/>
      <w:szCs w:val="24"/>
      <w:lang w:val="sk-SK" w:eastAsia="en-US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"/>
    <w:qFormat/>
    <w:rsid w:val="00D04F9B"/>
    <w:pPr>
      <w:suppressAutoHyphens w:val="0"/>
      <w:spacing w:before="240" w:after="60" w:line="276" w:lineRule="auto"/>
      <w:ind w:left="1440" w:hanging="1440"/>
      <w:outlineLvl w:val="7"/>
    </w:pPr>
    <w:rPr>
      <w:rFonts w:ascii="Calibri" w:hAnsi="Calibri" w:cs="Calibri"/>
      <w:i/>
      <w:iCs/>
      <w:sz w:val="24"/>
      <w:szCs w:val="24"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D04F9B"/>
    <w:pPr>
      <w:suppressAutoHyphens w:val="0"/>
      <w:spacing w:before="240" w:after="60" w:line="276" w:lineRule="auto"/>
      <w:ind w:left="1584" w:hanging="1584"/>
      <w:outlineLvl w:val="8"/>
    </w:pPr>
    <w:rPr>
      <w:rFonts w:ascii="Cambria" w:hAnsi="Cambria" w:cs="Cambria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"/>
    <w:rsid w:val="00D04F9B"/>
    <w:rPr>
      <w:rFonts w:ascii="Cambria" w:hAnsi="Cambria" w:cs="Cambria"/>
      <w:sz w:val="24"/>
      <w:szCs w:val="24"/>
      <w:lang w:eastAsia="en-US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04F9B"/>
    <w:rPr>
      <w:rFonts w:ascii="Cambria" w:eastAsia="Calibri" w:hAnsi="Cambria" w:cs="Cambria"/>
      <w:sz w:val="24"/>
      <w:szCs w:val="24"/>
      <w:lang w:eastAsia="en-US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04F9B"/>
    <w:rPr>
      <w:rFonts w:ascii="Calibri" w:hAnsi="Calibri" w:cs="Calibri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"/>
    <w:rsid w:val="00D04F9B"/>
    <w:rPr>
      <w:rFonts w:ascii="Calibri" w:hAnsi="Calibri" w:cs="Calibri"/>
      <w:sz w:val="24"/>
      <w:szCs w:val="24"/>
      <w:lang w:val="sk-SK" w:eastAsia="en-US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04F9B"/>
    <w:rPr>
      <w:rFonts w:ascii="Calibri" w:hAnsi="Calibri" w:cs="Calibri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"/>
    <w:rsid w:val="00D04F9B"/>
    <w:rPr>
      <w:rFonts w:ascii="Cambria" w:hAnsi="Cambria" w:cs="Cambria"/>
      <w:sz w:val="22"/>
      <w:szCs w:val="22"/>
      <w:lang w:val="sk-SK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9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8CFCCE-1489-4239-83FF-A7AA4C12BE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RPA, s.r.o.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user</dc:creator>
  <cp:lastModifiedBy>Lukáš Soudek</cp:lastModifiedBy>
  <cp:revision>13</cp:revision>
  <cp:lastPrinted>1995-11-21T16:41:00Z</cp:lastPrinted>
  <dcterms:created xsi:type="dcterms:W3CDTF">2022-09-20T09:42:00Z</dcterms:created>
  <dcterms:modified xsi:type="dcterms:W3CDTF">2025-08-17T11:41:00Z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  <property fmtid="{D5CDD505-2E9C-101B-9397-08002B2CF9AE}" pid="3" name="MSIP_Label_690ebb53-23a2-471a-9c6e-17bd0d11311e_Enabled">
    <vt:lpwstr>True</vt:lpwstr>
  </property>
  <property fmtid="{D5CDD505-2E9C-101B-9397-08002B2CF9AE}" pid="4" name="MSIP_Label_690ebb53-23a2-471a-9c6e-17bd0d11311e_SiteId">
    <vt:lpwstr>418bc066-1b00-4aad-ad98-9ead95bb26a9</vt:lpwstr>
  </property>
  <property fmtid="{D5CDD505-2E9C-101B-9397-08002B2CF9AE}" pid="5" name="MSIP_Label_690ebb53-23a2-471a-9c6e-17bd0d11311e_Owner">
    <vt:lpwstr>stejskal.tomas@kr-jihomoravsky.cz</vt:lpwstr>
  </property>
  <property fmtid="{D5CDD505-2E9C-101B-9397-08002B2CF9AE}" pid="6" name="MSIP_Label_690ebb53-23a2-471a-9c6e-17bd0d11311e_SetDate">
    <vt:lpwstr>2022-08-12T06:08:50.6136229Z</vt:lpwstr>
  </property>
  <property fmtid="{D5CDD505-2E9C-101B-9397-08002B2CF9AE}" pid="7" name="MSIP_Label_690ebb53-23a2-471a-9c6e-17bd0d11311e_Name">
    <vt:lpwstr>Verejne</vt:lpwstr>
  </property>
  <property fmtid="{D5CDD505-2E9C-101B-9397-08002B2CF9AE}" pid="8" name="MSIP_Label_690ebb53-23a2-471a-9c6e-17bd0d11311e_Application">
    <vt:lpwstr>Microsoft Azure Information Protection</vt:lpwstr>
  </property>
  <property fmtid="{D5CDD505-2E9C-101B-9397-08002B2CF9AE}" pid="9" name="MSIP_Label_690ebb53-23a2-471a-9c6e-17bd0d11311e_Extended_MSFT_Method">
    <vt:lpwstr>Automatic</vt:lpwstr>
  </property>
  <property fmtid="{D5CDD505-2E9C-101B-9397-08002B2CF9AE}" pid="10" name="Sensitivity">
    <vt:lpwstr>Verejne</vt:lpwstr>
  </property>
</Properties>
</file>